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5C92E5A5" w14:textId="1138C041" w:rsidR="00BA0EA9" w:rsidRDefault="00B31E8D" w:rsidP="008D648A">
      <w:pPr>
        <w:jc w:val="center"/>
        <w:rPr>
          <w:b/>
          <w:sz w:val="22"/>
          <w:szCs w:val="22"/>
        </w:rPr>
      </w:pPr>
      <w:r w:rsidRPr="00737FC3">
        <w:rPr>
          <w:b/>
          <w:sz w:val="22"/>
          <w:szCs w:val="22"/>
        </w:rPr>
        <w:t>„</w:t>
      </w:r>
      <w:r w:rsidRPr="00B31E8D">
        <w:rPr>
          <w:b/>
          <w:sz w:val="22"/>
          <w:szCs w:val="22"/>
        </w:rPr>
        <w:t>DARBO APRANGA, APSAUGOS PRIEMONĖS</w:t>
      </w:r>
      <w:r w:rsidR="00190C70">
        <w:rPr>
          <w:b/>
          <w:sz w:val="22"/>
          <w:szCs w:val="22"/>
        </w:rPr>
        <w:t>,</w:t>
      </w:r>
      <w:bookmarkStart w:id="0" w:name="_GoBack"/>
      <w:bookmarkEnd w:id="0"/>
      <w:r>
        <w:rPr>
          <w:b/>
          <w:sz w:val="22"/>
          <w:szCs w:val="22"/>
        </w:rPr>
        <w:t xml:space="preserve"> 11103</w:t>
      </w:r>
      <w:r w:rsidRPr="00737FC3">
        <w:rPr>
          <w:b/>
          <w:sz w:val="22"/>
          <w:szCs w:val="22"/>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60008B7" w:rsidR="00BA0EA9" w:rsidRPr="00551EE1" w:rsidRDefault="00B31E8D" w:rsidP="0052355C">
      <w:pPr>
        <w:spacing w:line="276" w:lineRule="auto"/>
        <w:ind w:left="142" w:firstLine="578"/>
        <w:jc w:val="both"/>
        <w:rPr>
          <w:i/>
          <w:iCs/>
          <w:color w:val="C00000"/>
          <w:sz w:val="22"/>
          <w:szCs w:val="22"/>
        </w:rPr>
      </w:pPr>
      <w:r w:rsidRPr="00B31E8D">
        <w:rPr>
          <w:b/>
          <w:color w:val="000000" w:themeColor="text1"/>
          <w:sz w:val="22"/>
          <w:szCs w:val="22"/>
        </w:rPr>
        <w:t>Siūlomos prekės visiškai atitinka pirkimo dokumentuose nurodytus reikalavimus</w:t>
      </w:r>
      <w:r w:rsidR="00BA0EA9" w:rsidRPr="00B31E8D">
        <w:rPr>
          <w:b/>
          <w:color w:val="000000" w:themeColor="text1"/>
          <w:sz w:val="22"/>
          <w:szCs w:val="22"/>
        </w:rPr>
        <w:t xml:space="preserve">: </w:t>
      </w:r>
      <w:r w:rsidR="00BA0EA9" w:rsidRPr="00B31E8D">
        <w:rPr>
          <w:b/>
          <w:iCs/>
          <w:color w:val="000000" w:themeColor="text1"/>
          <w:sz w:val="22"/>
          <w:szCs w:val="22"/>
        </w:rPr>
        <w:t>pa</w:t>
      </w:r>
      <w:r w:rsidR="00BA0EA9" w:rsidRPr="004C1445">
        <w:rPr>
          <w:b/>
          <w:iCs/>
          <w:color w:val="000000" w:themeColor="text1"/>
          <w:sz w:val="22"/>
          <w:szCs w:val="22"/>
        </w:rPr>
        <w:t>teikiamas užpildytas SPS  1 priedas</w:t>
      </w:r>
      <w:r w:rsidR="00BA0EA9" w:rsidRPr="004C1445">
        <w:rPr>
          <w:bCs/>
          <w:iCs/>
          <w:color w:val="000000" w:themeColor="text1"/>
          <w:sz w:val="22"/>
          <w:szCs w:val="22"/>
        </w:rPr>
        <w:t xml:space="preserve"> „Techninė specifikacija</w:t>
      </w:r>
      <w:r w:rsidR="00BA0EA9" w:rsidRPr="00487391">
        <w:rPr>
          <w:bCs/>
          <w:iCs/>
          <w:color w:val="000000" w:themeColor="text1"/>
          <w:sz w:val="22"/>
          <w:szCs w:val="22"/>
        </w:rPr>
        <w:t>“.</w:t>
      </w:r>
      <w:r w:rsidR="00BA0EA9" w:rsidRPr="00487391">
        <w:rPr>
          <w:sz w:val="22"/>
          <w:szCs w:val="22"/>
        </w:rPr>
        <w:t xml:space="preserve"> </w:t>
      </w:r>
      <w:r w:rsidR="00BA0EA9">
        <w:rPr>
          <w:i/>
          <w:iCs/>
          <w:color w:val="C00000"/>
          <w:sz w:val="22"/>
          <w:szCs w:val="22"/>
        </w:rPr>
        <w:t>Šis p</w:t>
      </w:r>
      <w:r w:rsidR="00BA0EA9" w:rsidRPr="00551EE1">
        <w:rPr>
          <w:i/>
          <w:iCs/>
          <w:color w:val="C00000"/>
          <w:sz w:val="22"/>
          <w:szCs w:val="22"/>
        </w:rPr>
        <w:t>riedas turi būti pateiktas Excel formatu.</w:t>
      </w:r>
    </w:p>
    <w:p w14:paraId="4C7DD388" w14:textId="77777777" w:rsidR="00BA0EA9" w:rsidRPr="00311BA9" w:rsidRDefault="00BA0EA9" w:rsidP="0052355C">
      <w:pPr>
        <w:spacing w:line="276" w:lineRule="auto"/>
        <w:ind w:left="142" w:firstLine="578"/>
        <w:jc w:val="both"/>
        <w:rPr>
          <w:b/>
          <w:i/>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w:t>
      </w:r>
      <w:r w:rsidRPr="00311BA9">
        <w:rPr>
          <w:bCs/>
          <w:iCs/>
          <w:sz w:val="22"/>
          <w:szCs w:val="22"/>
        </w:rPr>
        <w:t>pavadinimas ir puslapio Nr., pažymintis vietą, kurioje yra siūlomus techninius parametrus patvirtinantys dokumentai, nuoroda į gamintojo interneto tinklalapį (jei toks yra), nuoroda turi būti tiksli į konkrečią prekę ir pan.).</w:t>
      </w:r>
    </w:p>
    <w:p w14:paraId="05B7D1E6" w14:textId="40378F73" w:rsidR="00BA0EA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06477E">
        <w:rPr>
          <w:bCs/>
          <w:iCs/>
          <w:color w:val="000000" w:themeColor="text1"/>
          <w:sz w:val="22"/>
          <w:szCs w:val="22"/>
        </w:rPr>
        <w:t xml:space="preserve">Prekių vieneto įkainis </w:t>
      </w:r>
      <w:r w:rsidRPr="002B5BD4">
        <w:rPr>
          <w:bCs/>
          <w:iCs/>
          <w:sz w:val="22"/>
          <w:szCs w:val="22"/>
          <w:u w:val="single"/>
        </w:rPr>
        <w:t>iki 1,00 Eur gali būti pateikiamas suapvalintas pagal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4239B6D8" w14:textId="77777777" w:rsidR="00BA0EA9" w:rsidRPr="00863723" w:rsidRDefault="00BA0EA9" w:rsidP="0052355C">
      <w:pPr>
        <w:spacing w:line="276" w:lineRule="auto"/>
        <w:ind w:firstLine="720"/>
        <w:jc w:val="both"/>
        <w:rPr>
          <w:color w:val="000000" w:themeColor="text1"/>
          <w:sz w:val="10"/>
          <w:szCs w:val="10"/>
        </w:rPr>
      </w:pPr>
      <w:bookmarkStart w:id="1" w:name="_Hlk205383684"/>
    </w:p>
    <w:bookmarkEnd w:id="1"/>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16D4C-7097-41D3-B613-710058F5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3246</Words>
  <Characters>1851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Acer</cp:lastModifiedBy>
  <cp:revision>5</cp:revision>
  <cp:lastPrinted>2022-11-30T06:27:00Z</cp:lastPrinted>
  <dcterms:created xsi:type="dcterms:W3CDTF">2025-08-06T11:23:00Z</dcterms:created>
  <dcterms:modified xsi:type="dcterms:W3CDTF">2025-08-06T15:19:00Z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